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A96D1" w14:textId="77777777" w:rsidR="00861F74" w:rsidRPr="00861F74" w:rsidRDefault="00861F74" w:rsidP="00861F74">
      <w:pPr>
        <w:spacing w:before="18"/>
        <w:ind w:left="2219" w:right="6155"/>
        <w:rPr>
          <w:rFonts w:asciiTheme="minorHAnsi" w:hAnsiTheme="minorHAnsi" w:cstheme="minorHAnsi"/>
          <w:sz w:val="22"/>
          <w:szCs w:val="22"/>
        </w:rPr>
      </w:pPr>
      <w:r w:rsidRPr="00861F74">
        <w:rPr>
          <w:rFonts w:asciiTheme="minorHAnsi" w:hAnsiTheme="minorHAnsi" w:cstheme="minorHAnsi"/>
          <w:sz w:val="22"/>
          <w:szCs w:val="22"/>
        </w:rPr>
        <w:t>Brad Burks</w:t>
      </w:r>
    </w:p>
    <w:p w14:paraId="0EC221B8" w14:textId="7E13D68B" w:rsidR="006B1252" w:rsidRPr="00861F74" w:rsidRDefault="00861F74" w:rsidP="00861F74">
      <w:pPr>
        <w:spacing w:before="18"/>
        <w:ind w:left="2219" w:right="6155"/>
        <w:rPr>
          <w:rFonts w:asciiTheme="minorHAnsi" w:eastAsia="Calibri" w:hAnsiTheme="minorHAnsi" w:cstheme="minorHAnsi"/>
          <w:sz w:val="22"/>
          <w:szCs w:val="22"/>
        </w:rPr>
      </w:pPr>
      <w:r w:rsidRPr="00861F74">
        <w:rPr>
          <w:rFonts w:asciiTheme="minorHAnsi" w:eastAsia="Calibri" w:hAnsiTheme="minorHAnsi" w:cstheme="minorHAnsi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g</w:t>
      </w:r>
      <w:r w:rsidRPr="00861F7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ag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61F74">
        <w:rPr>
          <w:rFonts w:asciiTheme="minorHAnsi" w:eastAsia="Calibri" w:hAnsiTheme="minorHAnsi" w:cstheme="minorHAnsi"/>
          <w:sz w:val="22"/>
          <w:szCs w:val="22"/>
        </w:rPr>
        <w:t>j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b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L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48943947" w14:textId="77777777" w:rsidR="006B1252" w:rsidRPr="00861F74" w:rsidRDefault="00861F74" w:rsidP="00861F74">
      <w:pPr>
        <w:spacing w:before="1"/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861F74">
        <w:rPr>
          <w:rFonts w:asciiTheme="minorHAnsi" w:eastAsia="Calibri" w:hAnsiTheme="minorHAnsi" w:cstheme="minorHAnsi"/>
          <w:sz w:val="22"/>
          <w:szCs w:val="22"/>
        </w:rPr>
        <w:t>120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V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61F74">
        <w:rPr>
          <w:rFonts w:asciiTheme="minorHAnsi" w:eastAsia="Calibri" w:hAnsiTheme="minorHAnsi" w:cstheme="minorHAnsi"/>
          <w:sz w:val="22"/>
          <w:szCs w:val="22"/>
        </w:rPr>
        <w:t>se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796643CA" w14:textId="77777777" w:rsidR="006B1252" w:rsidRPr="00861F74" w:rsidRDefault="00861F74" w:rsidP="00861F74">
      <w:pPr>
        <w:spacing w:before="1"/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861F74">
        <w:rPr>
          <w:rFonts w:asciiTheme="minorHAnsi" w:eastAsia="Calibri" w:hAnsiTheme="minorHAnsi" w:cstheme="minorHAnsi"/>
          <w:sz w:val="22"/>
          <w:szCs w:val="22"/>
        </w:rPr>
        <w:t>Bi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z w:val="22"/>
          <w:szCs w:val="22"/>
        </w:rPr>
        <w:t>m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g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z w:val="22"/>
          <w:szCs w:val="22"/>
        </w:rPr>
        <w:t>am</w:t>
      </w:r>
    </w:p>
    <w:p w14:paraId="53876711" w14:textId="34DB24B4" w:rsidR="006B1252" w:rsidRPr="00861F74" w:rsidRDefault="00861F74" w:rsidP="00861F74">
      <w:pPr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861F74">
        <w:rPr>
          <w:rFonts w:asciiTheme="minorHAnsi" w:eastAsia="Calibri" w:hAnsiTheme="minorHAnsi" w:cstheme="minorHAnsi"/>
          <w:sz w:val="22"/>
          <w:szCs w:val="22"/>
        </w:rPr>
        <w:t>B18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6NF</w:t>
      </w:r>
    </w:p>
    <w:p w14:paraId="0C89E45A" w14:textId="77777777" w:rsidR="006B1252" w:rsidRPr="00861F74" w:rsidRDefault="00861F74" w:rsidP="00861F74">
      <w:pPr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861F74">
        <w:rPr>
          <w:rFonts w:asciiTheme="minorHAnsi" w:eastAsia="Calibri" w:hAnsiTheme="minorHAnsi" w:cstheme="minorHAnsi"/>
          <w:sz w:val="22"/>
          <w:szCs w:val="22"/>
        </w:rPr>
        <w:t>23</w:t>
      </w:r>
      <w:r w:rsidRPr="00861F74">
        <w:rPr>
          <w:rFonts w:asciiTheme="minorHAnsi" w:eastAsia="Calibri" w:hAnsiTheme="minorHAnsi" w:cstheme="minorHAnsi"/>
          <w:spacing w:val="-1"/>
          <w:position w:val="9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position w:val="9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13"/>
          <w:position w:val="9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J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61F74">
        <w:rPr>
          <w:rFonts w:asciiTheme="minorHAnsi" w:eastAsia="Calibri" w:hAnsiTheme="minorHAnsi" w:cstheme="minorHAnsi"/>
          <w:sz w:val="22"/>
          <w:szCs w:val="22"/>
        </w:rPr>
        <w:t>ly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2012</w:t>
      </w:r>
    </w:p>
    <w:p w14:paraId="164C54CF" w14:textId="77777777" w:rsidR="006B1252" w:rsidRPr="00861F74" w:rsidRDefault="006B1252" w:rsidP="00861F7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95E44FF" w14:textId="77777777" w:rsidR="006B1252" w:rsidRPr="00861F74" w:rsidRDefault="00861F74" w:rsidP="00861F74">
      <w:pPr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ar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B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00899C2B" w14:textId="77777777" w:rsidR="006B1252" w:rsidRPr="00861F74" w:rsidRDefault="006B1252" w:rsidP="00861F7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A38D392" w14:textId="77777777" w:rsidR="006B1252" w:rsidRPr="00861F74" w:rsidRDefault="00861F74" w:rsidP="00861F74">
      <w:pPr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861F74">
        <w:rPr>
          <w:rFonts w:asciiTheme="minorHAnsi" w:eastAsia="Calibri" w:hAnsiTheme="minorHAnsi" w:cstheme="minorHAnsi"/>
          <w:sz w:val="22"/>
          <w:szCs w:val="22"/>
        </w:rPr>
        <w:t>Pl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ase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fi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z w:val="22"/>
          <w:szCs w:val="22"/>
        </w:rPr>
        <w:t>lo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my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61F74">
        <w:rPr>
          <w:rFonts w:asciiTheme="minorHAnsi" w:eastAsia="Calibri" w:hAnsiTheme="minorHAnsi" w:cstheme="minorHAnsi"/>
          <w:sz w:val="22"/>
          <w:szCs w:val="22"/>
        </w:rPr>
        <w:t>me</w:t>
      </w:r>
      <w:r w:rsidRPr="00861F7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pon</w:t>
      </w:r>
      <w:r w:rsidRPr="00861F74">
        <w:rPr>
          <w:rFonts w:asciiTheme="minorHAnsi" w:eastAsia="Calibri" w:hAnsiTheme="minorHAnsi" w:cstheme="minorHAnsi"/>
          <w:sz w:val="22"/>
          <w:szCs w:val="22"/>
        </w:rPr>
        <w:t>se</w:t>
      </w:r>
      <w:r w:rsidRPr="00861F7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61F74">
        <w:rPr>
          <w:rFonts w:asciiTheme="minorHAnsi" w:eastAsia="Calibri" w:hAnsiTheme="minorHAnsi" w:cstheme="minorHAnsi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dv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is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m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rd</w:t>
      </w:r>
      <w:r w:rsidRPr="00861F74">
        <w:rPr>
          <w:rFonts w:asciiTheme="minorHAnsi" w:eastAsia="Calibri" w:hAnsiTheme="minorHAnsi" w:cstheme="minorHAnsi"/>
          <w:sz w:val="22"/>
          <w:szCs w:val="22"/>
        </w:rPr>
        <w:t>ay</w:t>
      </w:r>
      <w:r w:rsidRPr="00861F7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…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…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…</w:t>
      </w:r>
      <w:r w:rsidRPr="00861F74">
        <w:rPr>
          <w:rFonts w:asciiTheme="minorHAnsi" w:eastAsia="Calibri" w:hAnsiTheme="minorHAnsi" w:cstheme="minorHAnsi"/>
          <w:sz w:val="22"/>
          <w:szCs w:val="22"/>
        </w:rPr>
        <w:t>…</w:t>
      </w:r>
    </w:p>
    <w:p w14:paraId="3119597D" w14:textId="77777777" w:rsidR="006B1252" w:rsidRPr="00861F74" w:rsidRDefault="00861F74" w:rsidP="00861F74">
      <w:pPr>
        <w:spacing w:before="1"/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61F74">
        <w:rPr>
          <w:rFonts w:asciiTheme="minorHAnsi" w:eastAsia="Calibri" w:hAnsiTheme="minorHAnsi" w:cstheme="minorHAnsi"/>
          <w:sz w:val="22"/>
          <w:szCs w:val="22"/>
        </w:rPr>
        <w:t>si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f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...............</w:t>
      </w:r>
    </w:p>
    <w:p w14:paraId="348AE05C" w14:textId="77777777" w:rsidR="006B1252" w:rsidRPr="00861F74" w:rsidRDefault="006B1252" w:rsidP="00861F74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ECDFBFE" w14:textId="77777777" w:rsidR="006B1252" w:rsidRPr="00861F74" w:rsidRDefault="00861F74" w:rsidP="00861F74">
      <w:pPr>
        <w:ind w:left="2219" w:right="192"/>
        <w:rPr>
          <w:rFonts w:asciiTheme="minorHAnsi" w:eastAsia="Calibri" w:hAnsiTheme="minorHAnsi" w:cstheme="minorHAnsi"/>
          <w:sz w:val="22"/>
          <w:szCs w:val="22"/>
        </w:rPr>
      </w:pPr>
      <w:r w:rsidRPr="00861F74">
        <w:rPr>
          <w:rFonts w:asciiTheme="minorHAnsi" w:eastAsia="Calibri" w:hAnsiTheme="minorHAnsi" w:cstheme="minorHAnsi"/>
          <w:sz w:val="22"/>
          <w:szCs w:val="22"/>
        </w:rPr>
        <w:t>As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skill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..............</w:t>
      </w:r>
      <w:r w:rsidRPr="00861F7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I am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l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861F74">
        <w:rPr>
          <w:rFonts w:asciiTheme="minorHAnsi" w:eastAsia="Calibri" w:hAnsiTheme="minorHAnsi" w:cstheme="minorHAnsi"/>
          <w:sz w:val="22"/>
          <w:szCs w:val="22"/>
        </w:rPr>
        <w:t>ki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g</w:t>
      </w:r>
      <w:r w:rsidRPr="00861F7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for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861F74">
        <w:rPr>
          <w:rFonts w:asciiTheme="minorHAnsi" w:eastAsia="Calibri" w:hAnsiTheme="minorHAnsi" w:cstheme="minorHAnsi"/>
          <w:sz w:val="22"/>
          <w:szCs w:val="22"/>
        </w:rPr>
        <w:t>ly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z w:val="22"/>
          <w:szCs w:val="22"/>
        </w:rPr>
        <w:t>is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or</w:t>
      </w:r>
      <w:r w:rsidRPr="00861F74">
        <w:rPr>
          <w:rFonts w:asciiTheme="minorHAnsi" w:eastAsia="Calibri" w:hAnsiTheme="minorHAnsi" w:cstheme="minorHAnsi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f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861F74">
        <w:rPr>
          <w:rFonts w:asciiTheme="minorHAnsi" w:eastAsia="Calibri" w:hAnsiTheme="minorHAnsi" w:cstheme="minorHAnsi"/>
          <w:sz w:val="22"/>
          <w:szCs w:val="22"/>
        </w:rPr>
        <w:t>si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ion</w:t>
      </w:r>
      <w:r w:rsidRPr="00861F7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61F74">
        <w:rPr>
          <w:rFonts w:asciiTheme="minorHAnsi" w:eastAsia="Calibri" w:hAnsiTheme="minorHAnsi" w:cstheme="minorHAnsi"/>
          <w:sz w:val="22"/>
          <w:szCs w:val="22"/>
        </w:rPr>
        <w:t>le</w:t>
      </w:r>
      <w:r w:rsidRPr="00861F74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m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y l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z w:val="22"/>
          <w:szCs w:val="22"/>
        </w:rPr>
        <w:t>ke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your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my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61F7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z w:val="22"/>
          <w:szCs w:val="22"/>
        </w:rPr>
        <w:t>ll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no</w:t>
      </w:r>
      <w:r w:rsidRPr="00861F74">
        <w:rPr>
          <w:rFonts w:asciiTheme="minorHAnsi" w:eastAsia="Calibri" w:hAnsiTheme="minorHAnsi" w:cstheme="minorHAnsi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61F74">
        <w:rPr>
          <w:rFonts w:asciiTheme="minorHAnsi" w:eastAsia="Calibri" w:hAnsiTheme="minorHAnsi" w:cstheme="minorHAnsi"/>
          <w:sz w:val="22"/>
          <w:szCs w:val="22"/>
        </w:rPr>
        <w:t>ly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ec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g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ze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61F74">
        <w:rPr>
          <w:rFonts w:asciiTheme="minorHAnsi" w:eastAsia="Calibri" w:hAnsiTheme="minorHAnsi" w:cstheme="minorHAnsi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z w:val="22"/>
          <w:szCs w:val="22"/>
        </w:rPr>
        <w:t>l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ew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rd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z w:val="22"/>
          <w:szCs w:val="22"/>
        </w:rPr>
        <w:t>.</w:t>
      </w:r>
      <w:r w:rsidRPr="00861F74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Af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861F74">
        <w:rPr>
          <w:rFonts w:asciiTheme="minorHAnsi" w:eastAsia="Calibri" w:hAnsiTheme="minorHAnsi" w:cstheme="minorHAnsi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g</w:t>
      </w:r>
      <w:r w:rsidRPr="00861F7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z w:val="22"/>
          <w:szCs w:val="22"/>
        </w:rPr>
        <w:t>e j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b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ion</w:t>
      </w:r>
      <w:r w:rsidRPr="00861F7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z w:val="22"/>
          <w:szCs w:val="22"/>
        </w:rPr>
        <w:t>m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z w:val="22"/>
          <w:szCs w:val="22"/>
        </w:rPr>
        <w:t>at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my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z w:val="22"/>
          <w:szCs w:val="22"/>
        </w:rPr>
        <w:t>kg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round</w:t>
      </w:r>
      <w:r w:rsidRPr="00861F74">
        <w:rPr>
          <w:rFonts w:asciiTheme="minorHAnsi" w:eastAsia="Calibri" w:hAnsiTheme="minorHAnsi" w:cstheme="minorHAnsi"/>
          <w:sz w:val="22"/>
          <w:szCs w:val="22"/>
        </w:rPr>
        <w:t>,</w:t>
      </w:r>
      <w:r w:rsidRPr="00861F74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or</w:t>
      </w:r>
      <w:r w:rsidRPr="00861F74">
        <w:rPr>
          <w:rFonts w:asciiTheme="minorHAnsi" w:eastAsia="Calibri" w:hAnsiTheme="minorHAnsi" w:cstheme="minorHAnsi"/>
          <w:sz w:val="22"/>
          <w:szCs w:val="22"/>
        </w:rPr>
        <w:t>k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61F74">
        <w:rPr>
          <w:rFonts w:asciiTheme="minorHAnsi" w:eastAsia="Calibri" w:hAnsiTheme="minorHAnsi" w:cstheme="minorHAnsi"/>
          <w:sz w:val="22"/>
          <w:szCs w:val="22"/>
        </w:rPr>
        <w:t>alifi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io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m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make</w:t>
      </w:r>
      <w:r w:rsidRPr="00861F7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me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61F74">
        <w:rPr>
          <w:rFonts w:asciiTheme="minorHAnsi" w:eastAsia="Calibri" w:hAnsiTheme="minorHAnsi" w:cstheme="minorHAnsi"/>
          <w:sz w:val="22"/>
          <w:szCs w:val="22"/>
        </w:rPr>
        <w:t>ly</w:t>
      </w:r>
      <w:r w:rsidRPr="00861F7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61F74">
        <w:rPr>
          <w:rFonts w:asciiTheme="minorHAnsi" w:eastAsia="Calibri" w:hAnsiTheme="minorHAnsi" w:cstheme="minorHAnsi"/>
          <w:sz w:val="22"/>
          <w:szCs w:val="22"/>
        </w:rPr>
        <w:t>alifi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f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you</w:t>
      </w:r>
      <w:r w:rsidRPr="00861F74">
        <w:rPr>
          <w:rFonts w:asciiTheme="minorHAnsi" w:eastAsia="Calibri" w:hAnsiTheme="minorHAnsi" w:cstheme="minorHAnsi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61F74">
        <w:rPr>
          <w:rFonts w:asciiTheme="minorHAnsi" w:eastAsia="Calibri" w:hAnsiTheme="minorHAnsi" w:cstheme="minorHAnsi"/>
          <w:sz w:val="22"/>
          <w:szCs w:val="22"/>
        </w:rPr>
        <w:t>ic</w:t>
      </w:r>
      <w:r w:rsidRPr="00861F7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m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4F491F8E" w14:textId="77777777" w:rsidR="006B1252" w:rsidRPr="00861F74" w:rsidRDefault="006B1252" w:rsidP="00861F74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34C7416" w14:textId="77777777" w:rsidR="006B1252" w:rsidRPr="00861F74" w:rsidRDefault="00861F74" w:rsidP="00861F74">
      <w:pPr>
        <w:ind w:left="2219" w:right="86"/>
        <w:rPr>
          <w:rFonts w:asciiTheme="minorHAnsi" w:eastAsia="Calibri" w:hAnsiTheme="minorHAnsi" w:cstheme="minorHAnsi"/>
          <w:sz w:val="22"/>
          <w:szCs w:val="22"/>
        </w:rPr>
      </w:pPr>
      <w:r w:rsidRPr="00861F74">
        <w:rPr>
          <w:rFonts w:asciiTheme="minorHAnsi" w:eastAsia="Calibri" w:hAnsiTheme="minorHAnsi" w:cstheme="minorHAnsi"/>
          <w:sz w:val="22"/>
          <w:szCs w:val="22"/>
        </w:rPr>
        <w:t>I am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z w:val="22"/>
          <w:szCs w:val="22"/>
        </w:rPr>
        <w:t>y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61F74">
        <w:rPr>
          <w:rFonts w:asciiTheme="minorHAnsi" w:eastAsia="Calibri" w:hAnsiTheme="minorHAnsi" w:cstheme="minorHAnsi"/>
          <w:sz w:val="22"/>
          <w:szCs w:val="22"/>
        </w:rPr>
        <w:t>f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z w:val="22"/>
          <w:szCs w:val="22"/>
        </w:rPr>
        <w:t>at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z w:val="22"/>
          <w:szCs w:val="22"/>
        </w:rPr>
        <w:t>an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make</w:t>
      </w:r>
      <w:r w:rsidRPr="00861F7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z w:val="22"/>
          <w:szCs w:val="22"/>
        </w:rPr>
        <w:t>n 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61F74">
        <w:rPr>
          <w:rFonts w:asciiTheme="minorHAnsi" w:eastAsia="Calibri" w:hAnsiTheme="minorHAnsi" w:cstheme="minorHAnsi"/>
          <w:sz w:val="22"/>
          <w:szCs w:val="22"/>
        </w:rPr>
        <w:t>m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z w:val="22"/>
          <w:szCs w:val="22"/>
        </w:rPr>
        <w:t>ia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si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ion</w:t>
      </w:r>
      <w:r w:rsidRPr="00861F7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61F74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m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y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’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io</w:t>
      </w:r>
      <w:r w:rsidRPr="00861F74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in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re</w:t>
      </w:r>
      <w:r w:rsidRPr="00861F74">
        <w:rPr>
          <w:rFonts w:asciiTheme="minorHAnsi" w:eastAsia="Calibri" w:hAnsiTheme="minorHAnsi" w:cstheme="minorHAnsi"/>
          <w:sz w:val="22"/>
          <w:szCs w:val="22"/>
        </w:rPr>
        <w:t>as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f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…………</w:t>
      </w:r>
      <w:r w:rsidRPr="00861F74">
        <w:rPr>
          <w:rFonts w:asciiTheme="minorHAnsi" w:eastAsia="Calibri" w:hAnsiTheme="minorHAnsi" w:cstheme="minorHAnsi"/>
          <w:sz w:val="22"/>
          <w:szCs w:val="22"/>
        </w:rPr>
        <w:t>.</w:t>
      </w:r>
      <w:r w:rsidRPr="00861F74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……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…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…</w:t>
      </w:r>
      <w:r w:rsidRPr="00861F74">
        <w:rPr>
          <w:rFonts w:asciiTheme="minorHAnsi" w:eastAsia="Calibri" w:hAnsiTheme="minorHAnsi" w:cstheme="minorHAnsi"/>
          <w:sz w:val="22"/>
          <w:szCs w:val="22"/>
        </w:rPr>
        <w:t>…</w:t>
      </w:r>
      <w:r w:rsidRPr="00861F7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61F74">
        <w:rPr>
          <w:rFonts w:asciiTheme="minorHAnsi" w:eastAsia="Calibri" w:hAnsiTheme="minorHAnsi" w:cstheme="minorHAnsi"/>
          <w:sz w:val="22"/>
          <w:szCs w:val="22"/>
        </w:rPr>
        <w:t>ld</w:t>
      </w:r>
      <w:r w:rsidRPr="00861F7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z w:val="22"/>
          <w:szCs w:val="22"/>
        </w:rPr>
        <w:t>lso</w:t>
      </w:r>
      <w:r w:rsidRPr="00861F7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br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g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61F74">
        <w:rPr>
          <w:rFonts w:asciiTheme="minorHAnsi" w:eastAsia="Calibri" w:hAnsiTheme="minorHAnsi" w:cstheme="minorHAnsi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861F74">
        <w:rPr>
          <w:rFonts w:asciiTheme="minorHAnsi" w:eastAsia="Calibri" w:hAnsiTheme="minorHAnsi" w:cstheme="minorHAnsi"/>
          <w:sz w:val="22"/>
          <w:szCs w:val="22"/>
        </w:rPr>
        <w:t>si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ion 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m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y</w:t>
      </w:r>
      <w:r w:rsidRPr="00861F7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an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y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no</w:t>
      </w:r>
      <w:r w:rsidRPr="00861F74">
        <w:rPr>
          <w:rFonts w:asciiTheme="minorHAnsi" w:eastAsia="Calibri" w:hAnsiTheme="minorHAnsi" w:cstheme="minorHAnsi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61F74">
        <w:rPr>
          <w:rFonts w:asciiTheme="minorHAnsi" w:eastAsia="Calibri" w:hAnsiTheme="minorHAnsi" w:cstheme="minorHAnsi"/>
          <w:sz w:val="22"/>
          <w:szCs w:val="22"/>
        </w:rPr>
        <w:t>ly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or</w:t>
      </w:r>
      <w:r w:rsidRPr="00861F74">
        <w:rPr>
          <w:rFonts w:asciiTheme="minorHAnsi" w:eastAsia="Calibri" w:hAnsiTheme="minorHAnsi" w:cstheme="minorHAnsi"/>
          <w:sz w:val="22"/>
          <w:szCs w:val="22"/>
        </w:rPr>
        <w:t>k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61F74">
        <w:rPr>
          <w:rFonts w:asciiTheme="minorHAnsi" w:eastAsia="Calibri" w:hAnsiTheme="minorHAnsi" w:cstheme="minorHAnsi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z w:val="22"/>
          <w:szCs w:val="22"/>
        </w:rPr>
        <w:t>lso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z w:val="22"/>
          <w:szCs w:val="22"/>
        </w:rPr>
        <w:t>fy</w:t>
      </w:r>
      <w:r w:rsidRPr="00861F7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as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z w:val="22"/>
          <w:szCs w:val="22"/>
        </w:rPr>
        <w:t>fo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z w:val="22"/>
          <w:szCs w:val="22"/>
        </w:rPr>
        <w:t>ma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z w:val="22"/>
          <w:szCs w:val="22"/>
        </w:rPr>
        <w:t>e 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prov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m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is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z w:val="22"/>
          <w:szCs w:val="22"/>
        </w:rPr>
        <w:t>.</w:t>
      </w:r>
      <w:r w:rsidRPr="00861F7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p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f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z w:val="22"/>
          <w:szCs w:val="22"/>
        </w:rPr>
        <w:t>is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861F74">
        <w:rPr>
          <w:rFonts w:asciiTheme="minorHAnsi" w:eastAsia="Calibri" w:hAnsiTheme="minorHAnsi" w:cstheme="minorHAnsi"/>
          <w:sz w:val="22"/>
          <w:szCs w:val="22"/>
        </w:rPr>
        <w:t>le</w:t>
      </w:r>
      <w:r w:rsidRPr="00861F74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fi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l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f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…………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>.</w:t>
      </w:r>
      <w:r w:rsidRPr="00861F74">
        <w:rPr>
          <w:rFonts w:asciiTheme="minorHAnsi" w:eastAsia="Calibri" w:hAnsiTheme="minorHAnsi" w:cstheme="minorHAnsi"/>
          <w:sz w:val="22"/>
          <w:szCs w:val="22"/>
        </w:rPr>
        <w:t>.,</w:t>
      </w:r>
    </w:p>
    <w:p w14:paraId="670E403D" w14:textId="77777777" w:rsidR="006B1252" w:rsidRPr="00861F74" w:rsidRDefault="00861F74" w:rsidP="00861F74">
      <w:pPr>
        <w:spacing w:before="1"/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…………</w:t>
      </w:r>
      <w:r w:rsidRPr="00861F74">
        <w:rPr>
          <w:rFonts w:asciiTheme="minorHAnsi" w:eastAsia="Calibri" w:hAnsiTheme="minorHAnsi" w:cstheme="minorHAnsi"/>
          <w:sz w:val="22"/>
          <w:szCs w:val="22"/>
        </w:rPr>
        <w:t>..</w:t>
      </w:r>
      <w:r w:rsidRPr="00861F74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……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…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……</w:t>
      </w:r>
      <w:r w:rsidRPr="00861F74">
        <w:rPr>
          <w:rFonts w:asciiTheme="minorHAnsi" w:eastAsia="Calibri" w:hAnsiTheme="minorHAnsi" w:cstheme="minorHAnsi"/>
          <w:sz w:val="22"/>
          <w:szCs w:val="22"/>
        </w:rPr>
        <w:t>..</w:t>
      </w:r>
    </w:p>
    <w:p w14:paraId="28C3529B" w14:textId="77777777" w:rsidR="006B1252" w:rsidRPr="00861F74" w:rsidRDefault="006B1252" w:rsidP="00861F74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844D41B" w14:textId="77777777" w:rsidR="006B1252" w:rsidRPr="00861F74" w:rsidRDefault="00861F74" w:rsidP="00861F74">
      <w:pPr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61F74">
        <w:rPr>
          <w:rFonts w:asciiTheme="minorHAnsi" w:eastAsia="Calibri" w:hAnsiTheme="minorHAnsi" w:cstheme="minorHAnsi"/>
          <w:sz w:val="22"/>
          <w:szCs w:val="22"/>
        </w:rPr>
        <w:t>ast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…</w:t>
      </w:r>
      <w:r w:rsidRPr="00861F74">
        <w:rPr>
          <w:rFonts w:asciiTheme="minorHAnsi" w:eastAsia="Calibri" w:hAnsiTheme="minorHAnsi" w:cstheme="minorHAnsi"/>
          <w:sz w:val="22"/>
          <w:szCs w:val="22"/>
        </w:rPr>
        <w:t>..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yea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or</w:t>
      </w:r>
      <w:r w:rsidRPr="00861F74">
        <w:rPr>
          <w:rFonts w:asciiTheme="minorHAnsi" w:eastAsia="Calibri" w:hAnsiTheme="minorHAnsi" w:cstheme="minorHAnsi"/>
          <w:sz w:val="22"/>
          <w:szCs w:val="22"/>
        </w:rPr>
        <w:t>k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f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…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………</w:t>
      </w:r>
      <w:r w:rsidRPr="00861F74">
        <w:rPr>
          <w:rFonts w:asciiTheme="minorHAnsi" w:eastAsia="Calibri" w:hAnsiTheme="minorHAnsi" w:cstheme="minorHAnsi"/>
          <w:sz w:val="22"/>
          <w:szCs w:val="22"/>
        </w:rPr>
        <w:t>..</w:t>
      </w:r>
      <w:r w:rsidRPr="00861F74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…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……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…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…</w:t>
      </w:r>
      <w:r w:rsidRPr="00861F74">
        <w:rPr>
          <w:rFonts w:asciiTheme="minorHAnsi" w:eastAsia="Calibri" w:hAnsiTheme="minorHAnsi" w:cstheme="minorHAnsi"/>
          <w:sz w:val="22"/>
          <w:szCs w:val="22"/>
        </w:rPr>
        <w:t>…</w:t>
      </w:r>
      <w:r w:rsidRPr="00861F74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W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it</w:t>
      </w:r>
      <w:r w:rsidRPr="00861F74">
        <w:rPr>
          <w:rFonts w:asciiTheme="minorHAnsi" w:eastAsia="Calibri" w:hAnsiTheme="minorHAnsi" w:cstheme="minorHAnsi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my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pr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se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61F74">
        <w:rPr>
          <w:rFonts w:asciiTheme="minorHAnsi" w:eastAsia="Calibri" w:hAnsiTheme="minorHAnsi" w:cstheme="minorHAnsi"/>
          <w:sz w:val="22"/>
          <w:szCs w:val="22"/>
        </w:rPr>
        <w:t>lo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my</w:t>
      </w:r>
    </w:p>
    <w:p w14:paraId="3389FACF" w14:textId="77777777" w:rsidR="006B1252" w:rsidRPr="00861F74" w:rsidRDefault="00861F74" w:rsidP="00861F74">
      <w:pPr>
        <w:spacing w:before="1"/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m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ge</w:t>
      </w:r>
      <w:r w:rsidRPr="00861F7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f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ro</w:t>
      </w:r>
      <w:r w:rsidRPr="00861F74">
        <w:rPr>
          <w:rFonts w:asciiTheme="minorHAnsi" w:eastAsia="Calibri" w:hAnsiTheme="minorHAnsi" w:cstheme="minorHAnsi"/>
          <w:sz w:val="22"/>
          <w:szCs w:val="22"/>
        </w:rPr>
        <w:t>m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g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61F74">
        <w:rPr>
          <w:rFonts w:asciiTheme="minorHAnsi" w:eastAsia="Calibri" w:hAnsiTheme="minorHAnsi" w:cstheme="minorHAnsi"/>
          <w:sz w:val="22"/>
          <w:szCs w:val="22"/>
        </w:rPr>
        <w:t>p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……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…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……</w:t>
      </w:r>
      <w:r w:rsidRPr="00861F74">
        <w:rPr>
          <w:rFonts w:asciiTheme="minorHAnsi" w:eastAsia="Calibri" w:hAnsiTheme="minorHAnsi" w:cstheme="minorHAnsi"/>
          <w:sz w:val="22"/>
          <w:szCs w:val="22"/>
        </w:rPr>
        <w:t>..,</w:t>
      </w:r>
      <w:r w:rsidRPr="00861F74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hrou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861F74">
        <w:rPr>
          <w:rFonts w:asciiTheme="minorHAnsi" w:eastAsia="Calibri" w:hAnsiTheme="minorHAnsi" w:cstheme="minorHAnsi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g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in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z w:val="22"/>
          <w:szCs w:val="22"/>
        </w:rPr>
        <w:t>ge</w:t>
      </w:r>
      <w:r w:rsidRPr="00861F7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f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4F67995C" w14:textId="77777777" w:rsidR="006B1252" w:rsidRPr="00861F74" w:rsidRDefault="00861F74" w:rsidP="00861F74">
      <w:pPr>
        <w:spacing w:before="1"/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…………</w:t>
      </w:r>
      <w:r w:rsidRPr="00861F74">
        <w:rPr>
          <w:rFonts w:asciiTheme="minorHAnsi" w:eastAsia="Calibri" w:hAnsiTheme="minorHAnsi" w:cstheme="minorHAnsi"/>
          <w:sz w:val="22"/>
          <w:szCs w:val="22"/>
        </w:rPr>
        <w:t>..</w:t>
      </w:r>
      <w:r w:rsidRPr="00861F74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61F74">
        <w:rPr>
          <w:rFonts w:asciiTheme="minorHAnsi" w:eastAsia="Calibri" w:hAnsiTheme="minorHAnsi" w:cstheme="minorHAnsi"/>
          <w:sz w:val="22"/>
          <w:szCs w:val="22"/>
        </w:rPr>
        <w:t>ld</w:t>
      </w:r>
      <w:r w:rsidRPr="00861F7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z w:val="22"/>
          <w:szCs w:val="22"/>
        </w:rPr>
        <w:t>lso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like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u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861F74">
        <w:rPr>
          <w:rFonts w:asciiTheme="minorHAnsi" w:eastAsia="Calibri" w:hAnsiTheme="minorHAnsi" w:cstheme="minorHAnsi"/>
          <w:sz w:val="22"/>
          <w:szCs w:val="22"/>
        </w:rPr>
        <w:t>o k</w:t>
      </w:r>
      <w:r w:rsidRPr="00861F74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w</w:t>
      </w:r>
      <w:r w:rsidRPr="00861F7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z w:val="22"/>
          <w:szCs w:val="22"/>
        </w:rPr>
        <w:t>at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or</w:t>
      </w:r>
      <w:r w:rsidRPr="00861F74">
        <w:rPr>
          <w:rFonts w:asciiTheme="minorHAnsi" w:eastAsia="Calibri" w:hAnsiTheme="minorHAnsi" w:cstheme="minorHAnsi"/>
          <w:sz w:val="22"/>
          <w:szCs w:val="22"/>
        </w:rPr>
        <w:t>k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861F74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861F74">
        <w:rPr>
          <w:rFonts w:asciiTheme="minorHAnsi" w:eastAsia="Calibri" w:hAnsiTheme="minorHAnsi" w:cstheme="minorHAnsi"/>
          <w:sz w:val="22"/>
          <w:szCs w:val="22"/>
        </w:rPr>
        <w:t>le</w:t>
      </w:r>
      <w:r w:rsidRPr="00861F7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myse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61F74">
        <w:rPr>
          <w:rFonts w:asciiTheme="minorHAnsi" w:eastAsia="Calibri" w:hAnsiTheme="minorHAnsi" w:cstheme="minorHAnsi"/>
          <w:sz w:val="22"/>
          <w:szCs w:val="22"/>
        </w:rPr>
        <w:t>f</w:t>
      </w:r>
    </w:p>
    <w:p w14:paraId="5473472C" w14:textId="77777777" w:rsidR="006B1252" w:rsidRPr="00861F74" w:rsidRDefault="00861F74" w:rsidP="00861F74">
      <w:pPr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ron</w:t>
      </w:r>
      <w:r w:rsidRPr="00861F74">
        <w:rPr>
          <w:rFonts w:asciiTheme="minorHAnsi" w:eastAsia="Calibri" w:hAnsiTheme="minorHAnsi" w:cstheme="minorHAnsi"/>
          <w:sz w:val="22"/>
          <w:szCs w:val="22"/>
        </w:rPr>
        <w:t>g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m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or</w:t>
      </w:r>
      <w:r w:rsidRPr="00861F74">
        <w:rPr>
          <w:rFonts w:asciiTheme="minorHAnsi" w:eastAsia="Calibri" w:hAnsiTheme="minorHAnsi" w:cstheme="minorHAnsi"/>
          <w:sz w:val="22"/>
          <w:szCs w:val="22"/>
        </w:rPr>
        <w:t>,</w:t>
      </w:r>
      <w:r w:rsidRPr="00861F74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se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861F74">
        <w:rPr>
          <w:rFonts w:asciiTheme="minorHAnsi" w:eastAsia="Calibri" w:hAnsiTheme="minorHAnsi" w:cstheme="minorHAnsi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z w:val="22"/>
          <w:szCs w:val="22"/>
        </w:rPr>
        <w:t>lso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lis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57E3A46" w14:textId="77777777" w:rsidR="006B1252" w:rsidRPr="00861F74" w:rsidRDefault="006B1252" w:rsidP="00861F74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68E80B9" w14:textId="77777777" w:rsidR="006B1252" w:rsidRPr="00861F74" w:rsidRDefault="00861F74" w:rsidP="00861F74">
      <w:pPr>
        <w:ind w:left="2219" w:right="187"/>
        <w:rPr>
          <w:rFonts w:asciiTheme="minorHAnsi" w:eastAsia="Calibri" w:hAnsiTheme="minorHAnsi" w:cstheme="minorHAnsi"/>
          <w:sz w:val="22"/>
          <w:szCs w:val="22"/>
        </w:rPr>
      </w:pP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61F74">
        <w:rPr>
          <w:rFonts w:asciiTheme="minorHAnsi" w:eastAsia="Calibri" w:hAnsiTheme="minorHAnsi" w:cstheme="minorHAnsi"/>
          <w:sz w:val="22"/>
          <w:szCs w:val="22"/>
        </w:rPr>
        <w:t>u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61F74">
        <w:rPr>
          <w:rFonts w:asciiTheme="minorHAnsi" w:eastAsia="Calibri" w:hAnsiTheme="minorHAnsi" w:cstheme="minorHAnsi"/>
          <w:sz w:val="22"/>
          <w:szCs w:val="22"/>
        </w:rPr>
        <w:t>l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f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me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l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61F74">
        <w:rPr>
          <w:rFonts w:asciiTheme="minorHAnsi" w:eastAsia="Calibri" w:hAnsiTheme="minorHAnsi" w:cstheme="minorHAnsi"/>
          <w:sz w:val="22"/>
          <w:szCs w:val="22"/>
        </w:rPr>
        <w:t>le</w:t>
      </w:r>
      <w:r w:rsidRPr="00861F7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z w:val="22"/>
          <w:szCs w:val="22"/>
        </w:rPr>
        <w:t>as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pro</w:t>
      </w:r>
      <w:r w:rsidRPr="00861F74">
        <w:rPr>
          <w:rFonts w:asciiTheme="minorHAnsi" w:eastAsia="Calibri" w:hAnsiTheme="minorHAnsi" w:cstheme="minorHAnsi"/>
          <w:sz w:val="22"/>
          <w:szCs w:val="22"/>
        </w:rPr>
        <w:t>f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ssi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61F74">
        <w:rPr>
          <w:rFonts w:asciiTheme="minorHAnsi" w:eastAsia="Calibri" w:hAnsiTheme="minorHAnsi" w:cstheme="minorHAnsi"/>
          <w:sz w:val="22"/>
          <w:szCs w:val="22"/>
        </w:rPr>
        <w:t>al,</w:t>
      </w:r>
      <w:r w:rsidRPr="00861F74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z w:val="22"/>
          <w:szCs w:val="22"/>
        </w:rPr>
        <w:t>alm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hon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st</w:t>
      </w:r>
      <w:r w:rsidRPr="00861F7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pro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o all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or</w:t>
      </w:r>
      <w:r w:rsidRPr="00861F74">
        <w:rPr>
          <w:rFonts w:asciiTheme="minorHAnsi" w:eastAsia="Calibri" w:hAnsiTheme="minorHAnsi" w:cstheme="minorHAnsi"/>
          <w:sz w:val="22"/>
          <w:szCs w:val="22"/>
        </w:rPr>
        <w:t>k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la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ma</w:t>
      </w:r>
      <w:r w:rsidRPr="00861F74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z w:val="22"/>
          <w:szCs w:val="22"/>
        </w:rPr>
        <w:t>s.</w:t>
      </w:r>
      <w:r w:rsidRPr="00861F7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ec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hn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z w:val="22"/>
          <w:szCs w:val="22"/>
        </w:rPr>
        <w:t>ally</w:t>
      </w:r>
      <w:r w:rsidRPr="00861F74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mi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g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61F74">
        <w:rPr>
          <w:rFonts w:asciiTheme="minorHAnsi" w:eastAsia="Calibri" w:hAnsiTheme="minorHAnsi" w:cstheme="minorHAnsi"/>
          <w:sz w:val="22"/>
          <w:szCs w:val="22"/>
        </w:rPr>
        <w:t>l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m</w:t>
      </w:r>
      <w:r w:rsidRPr="00861F7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l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ion</w:t>
      </w:r>
      <w:r w:rsidRPr="00861F7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skills,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I am 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61F74">
        <w:rPr>
          <w:rFonts w:asciiTheme="minorHAnsi" w:eastAsia="Calibri" w:hAnsiTheme="minorHAnsi" w:cstheme="minorHAnsi"/>
          <w:sz w:val="22"/>
          <w:szCs w:val="22"/>
        </w:rPr>
        <w:t>le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or</w:t>
      </w:r>
      <w:r w:rsidRPr="00861F74">
        <w:rPr>
          <w:rFonts w:asciiTheme="minorHAnsi" w:eastAsia="Calibri" w:hAnsiTheme="minorHAnsi" w:cstheme="minorHAnsi"/>
          <w:sz w:val="22"/>
          <w:szCs w:val="22"/>
        </w:rPr>
        <w:t>k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ef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861F74">
        <w:rPr>
          <w:rFonts w:asciiTheme="minorHAnsi" w:eastAsia="Calibri" w:hAnsiTheme="minorHAnsi" w:cstheme="minorHAnsi"/>
          <w:sz w:val="22"/>
          <w:szCs w:val="22"/>
        </w:rPr>
        <w:t>iv</w:t>
      </w:r>
      <w:r w:rsidRPr="00861F74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ly</w:t>
      </w:r>
      <w:r w:rsidRPr="00861F7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in fa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ever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g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g</w:t>
      </w:r>
      <w:r w:rsidRPr="00861F7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m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13ED0543" w14:textId="77777777" w:rsidR="006B1252" w:rsidRPr="00861F74" w:rsidRDefault="006B1252" w:rsidP="00861F74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6EF9CD5" w14:textId="77777777" w:rsidR="006B1252" w:rsidRPr="00861F74" w:rsidRDefault="00861F74" w:rsidP="00861F74">
      <w:pPr>
        <w:ind w:left="2219" w:right="124"/>
        <w:rPr>
          <w:rFonts w:asciiTheme="minorHAnsi" w:eastAsia="Calibri" w:hAnsiTheme="minorHAnsi" w:cstheme="minorHAnsi"/>
          <w:sz w:val="22"/>
          <w:szCs w:val="22"/>
        </w:rPr>
      </w:pPr>
      <w:r w:rsidRPr="00861F74">
        <w:rPr>
          <w:rFonts w:asciiTheme="minorHAnsi" w:eastAsia="Calibri" w:hAnsiTheme="minorHAnsi" w:cstheme="minorHAnsi"/>
          <w:sz w:val="22"/>
          <w:szCs w:val="22"/>
        </w:rPr>
        <w:t>Pl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ase</w:t>
      </w:r>
      <w:r w:rsidRPr="00861F7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f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cc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m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yi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g</w:t>
      </w:r>
      <w:r w:rsidRPr="00861F74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CV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f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m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or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et</w:t>
      </w:r>
      <w:r w:rsidRPr="00861F74">
        <w:rPr>
          <w:rFonts w:asciiTheme="minorHAnsi" w:eastAsia="Calibri" w:hAnsiTheme="minorHAnsi" w:cstheme="minorHAnsi"/>
          <w:sz w:val="22"/>
          <w:szCs w:val="22"/>
        </w:rPr>
        <w:t>ail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d</w:t>
      </w:r>
      <w:r w:rsidRPr="00861F7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fo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ion</w:t>
      </w:r>
      <w:r w:rsidRPr="00861F74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ga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rd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g</w:t>
      </w:r>
      <w:r w:rsidRPr="00861F7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my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d skill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et</w:t>
      </w:r>
      <w:r w:rsidRPr="00861F74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3160416A" w14:textId="77777777" w:rsidR="006B1252" w:rsidRPr="00861F74" w:rsidRDefault="006B1252" w:rsidP="00861F74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4BA5586" w14:textId="77777777" w:rsidR="006B1252" w:rsidRPr="00861F74" w:rsidRDefault="00861F74" w:rsidP="00861F74">
      <w:pPr>
        <w:ind w:left="2219" w:right="340"/>
        <w:rPr>
          <w:rFonts w:asciiTheme="minorHAnsi" w:eastAsia="Calibri" w:hAnsiTheme="minorHAnsi" w:cstheme="minorHAnsi"/>
          <w:sz w:val="22"/>
          <w:szCs w:val="22"/>
        </w:rPr>
      </w:pPr>
      <w:r w:rsidRPr="00861F74">
        <w:rPr>
          <w:rFonts w:asciiTheme="minorHAnsi" w:eastAsia="Calibri" w:hAnsiTheme="minorHAnsi" w:cstheme="minorHAnsi"/>
          <w:sz w:val="22"/>
          <w:szCs w:val="22"/>
        </w:rPr>
        <w:t>If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z w:val="22"/>
          <w:szCs w:val="22"/>
        </w:rPr>
        <w:t>is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br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f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ac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oun</w:t>
      </w:r>
      <w:r w:rsidRPr="00861F74">
        <w:rPr>
          <w:rFonts w:asciiTheme="minorHAnsi" w:eastAsia="Calibri" w:hAnsiTheme="minorHAnsi" w:cstheme="minorHAnsi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f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my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m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ete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nc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y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u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nou</w:t>
      </w:r>
      <w:r w:rsidRPr="00861F74">
        <w:rPr>
          <w:rFonts w:asciiTheme="minorHAnsi" w:eastAsia="Calibri" w:hAnsiTheme="minorHAnsi" w:cstheme="minorHAnsi"/>
          <w:sz w:val="22"/>
          <w:szCs w:val="22"/>
        </w:rPr>
        <w:t>gh</w:t>
      </w:r>
      <w:r w:rsidRPr="00861F7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o 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nv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me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f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61F74">
        <w:rPr>
          <w:rFonts w:asciiTheme="minorHAnsi" w:eastAsia="Calibri" w:hAnsiTheme="minorHAnsi" w:cstheme="minorHAnsi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7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rv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f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61F74">
        <w:rPr>
          <w:rFonts w:asciiTheme="minorHAnsi" w:eastAsia="Calibri" w:hAnsiTheme="minorHAnsi" w:cstheme="minorHAnsi"/>
          <w:sz w:val="22"/>
          <w:szCs w:val="22"/>
        </w:rPr>
        <w:t>l</w:t>
      </w:r>
      <w:r w:rsidRPr="00861F7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f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861F74">
        <w:rPr>
          <w:rFonts w:asciiTheme="minorHAnsi" w:eastAsia="Calibri" w:hAnsiTheme="minorHAnsi" w:cstheme="minorHAnsi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z w:val="22"/>
          <w:szCs w:val="22"/>
        </w:rPr>
        <w:t>t</w:t>
      </w:r>
      <w:r w:rsidRPr="00861F7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me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61F74">
        <w:rPr>
          <w:rFonts w:asciiTheme="minorHAnsi" w:eastAsia="Calibri" w:hAnsiTheme="minorHAnsi" w:cstheme="minorHAnsi"/>
          <w:sz w:val="22"/>
          <w:szCs w:val="22"/>
        </w:rPr>
        <w:t>t y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61F74">
        <w:rPr>
          <w:rFonts w:asciiTheme="minorHAnsi" w:eastAsia="Calibri" w:hAnsiTheme="minorHAnsi" w:cstheme="minorHAnsi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ea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z w:val="22"/>
          <w:szCs w:val="22"/>
        </w:rPr>
        <w:t>l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ie</w:t>
      </w:r>
      <w:r w:rsidRPr="00861F74">
        <w:rPr>
          <w:rFonts w:asciiTheme="minorHAnsi" w:eastAsia="Calibri" w:hAnsiTheme="minorHAnsi" w:cstheme="minorHAnsi"/>
          <w:sz w:val="22"/>
          <w:szCs w:val="22"/>
        </w:rPr>
        <w:t>st</w:t>
      </w:r>
      <w:r w:rsidRPr="00861F7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onv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z w:val="22"/>
          <w:szCs w:val="22"/>
        </w:rPr>
        <w:t>i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861F7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B6FE39A" w14:textId="77777777" w:rsidR="006B1252" w:rsidRPr="00861F74" w:rsidRDefault="006B1252" w:rsidP="00861F74">
      <w:pPr>
        <w:rPr>
          <w:rFonts w:asciiTheme="minorHAnsi" w:hAnsiTheme="minorHAnsi" w:cstheme="minorHAnsi"/>
          <w:sz w:val="22"/>
          <w:szCs w:val="22"/>
        </w:rPr>
      </w:pPr>
    </w:p>
    <w:p w14:paraId="5E7B5054" w14:textId="77777777" w:rsidR="006B1252" w:rsidRPr="00861F74" w:rsidRDefault="006B1252" w:rsidP="00861F7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BC587FF" w14:textId="77777777" w:rsidR="006B1252" w:rsidRPr="00861F74" w:rsidRDefault="00861F74" w:rsidP="00861F74">
      <w:pPr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You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z w:val="22"/>
          <w:szCs w:val="22"/>
        </w:rPr>
        <w:t>s</w:t>
      </w:r>
      <w:r w:rsidRPr="00861F7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61F74">
        <w:rPr>
          <w:rFonts w:asciiTheme="minorHAnsi" w:eastAsia="Calibri" w:hAnsiTheme="minorHAnsi" w:cstheme="minorHAnsi"/>
          <w:sz w:val="22"/>
          <w:szCs w:val="22"/>
        </w:rPr>
        <w:t>si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861F7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61F7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61F74">
        <w:rPr>
          <w:rFonts w:asciiTheme="minorHAnsi" w:eastAsia="Calibri" w:hAnsiTheme="minorHAnsi" w:cstheme="minorHAnsi"/>
          <w:sz w:val="22"/>
          <w:szCs w:val="22"/>
        </w:rPr>
        <w:t>ly</w:t>
      </w:r>
    </w:p>
    <w:p w14:paraId="23FF278B" w14:textId="77777777" w:rsidR="006B1252" w:rsidRPr="00861F74" w:rsidRDefault="006B1252" w:rsidP="00861F74">
      <w:pPr>
        <w:rPr>
          <w:rFonts w:asciiTheme="minorHAnsi" w:hAnsiTheme="minorHAnsi" w:cstheme="minorHAnsi"/>
          <w:sz w:val="22"/>
          <w:szCs w:val="22"/>
        </w:rPr>
      </w:pPr>
    </w:p>
    <w:p w14:paraId="0E9CB42D" w14:textId="77777777" w:rsidR="006B1252" w:rsidRPr="00861F74" w:rsidRDefault="006B1252" w:rsidP="00861F74">
      <w:pPr>
        <w:rPr>
          <w:rFonts w:asciiTheme="minorHAnsi" w:hAnsiTheme="minorHAnsi" w:cstheme="minorHAnsi"/>
          <w:sz w:val="22"/>
          <w:szCs w:val="22"/>
        </w:rPr>
      </w:pPr>
    </w:p>
    <w:p w14:paraId="2CB8CA10" w14:textId="77777777" w:rsidR="006B1252" w:rsidRPr="00861F74" w:rsidRDefault="006B1252" w:rsidP="00861F7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818D7B2" w14:textId="77777777" w:rsidR="00861F74" w:rsidRPr="00861F74" w:rsidRDefault="00861F74" w:rsidP="00861F74">
      <w:pPr>
        <w:spacing w:before="94"/>
        <w:ind w:left="1608" w:firstLine="552"/>
        <w:rPr>
          <w:rFonts w:asciiTheme="minorHAnsi" w:hAnsiTheme="minorHAnsi" w:cstheme="minorHAnsi"/>
          <w:sz w:val="22"/>
          <w:szCs w:val="22"/>
        </w:rPr>
      </w:pPr>
      <w:r w:rsidRPr="00861F74">
        <w:rPr>
          <w:rFonts w:asciiTheme="minorHAnsi" w:hAnsiTheme="minorHAnsi" w:cstheme="minorHAnsi"/>
          <w:sz w:val="22"/>
          <w:szCs w:val="22"/>
        </w:rPr>
        <w:t>Brad Burks</w:t>
      </w:r>
    </w:p>
    <w:p w14:paraId="0336B4E8" w14:textId="3C17816F" w:rsidR="006B1252" w:rsidRPr="00861F74" w:rsidRDefault="006B1252" w:rsidP="00861F74">
      <w:pPr>
        <w:spacing w:before="32"/>
        <w:ind w:left="118" w:right="74"/>
        <w:rPr>
          <w:rFonts w:asciiTheme="minorHAnsi" w:eastAsia="Calibri" w:hAnsiTheme="minorHAnsi" w:cstheme="minorHAnsi"/>
          <w:sz w:val="22"/>
          <w:szCs w:val="22"/>
        </w:rPr>
      </w:pPr>
    </w:p>
    <w:sectPr w:rsidR="006B1252" w:rsidRPr="00861F74" w:rsidSect="00861F74">
      <w:type w:val="continuous"/>
      <w:pgSz w:w="11920" w:h="16840"/>
      <w:pgMar w:top="1320" w:right="112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46304B"/>
    <w:multiLevelType w:val="multilevel"/>
    <w:tmpl w:val="BC0CC2D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252"/>
    <w:rsid w:val="006B1252"/>
    <w:rsid w:val="0086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DD015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2021-07-05T16:16:00Z</dcterms:created>
  <dcterms:modified xsi:type="dcterms:W3CDTF">2021-07-05T16:29:00Z</dcterms:modified>
</cp:coreProperties>
</file>